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DE6" w:rsidRDefault="00C22A5B" w:rsidP="006D4FC4">
      <w:pPr>
        <w:jc w:val="center"/>
        <w:rPr>
          <w:rFonts w:ascii="Arial" w:hAnsi="Arial" w:cs="Arial"/>
          <w:b/>
          <w:bCs/>
          <w:sz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BE3A20A" wp14:editId="26CC1C52">
            <wp:simplePos x="0" y="0"/>
            <wp:positionH relativeFrom="margin">
              <wp:posOffset>5791200</wp:posOffset>
            </wp:positionH>
            <wp:positionV relativeFrom="paragraph">
              <wp:posOffset>-145306</wp:posOffset>
            </wp:positionV>
            <wp:extent cx="715645" cy="904240"/>
            <wp:effectExtent l="0" t="0" r="8255" b="0"/>
            <wp:wrapTight wrapText="bothSides">
              <wp:wrapPolygon edited="0">
                <wp:start x="0" y="0"/>
                <wp:lineTo x="0" y="18657"/>
                <wp:lineTo x="5750" y="20933"/>
                <wp:lineTo x="16099" y="20933"/>
                <wp:lineTo x="21274" y="18657"/>
                <wp:lineTo x="21274" y="0"/>
                <wp:lineTo x="0" y="0"/>
              </wp:wrapPolygon>
            </wp:wrapTight>
            <wp:docPr id="6" name="Picture 2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6BA9" w:rsidRPr="00390DE6">
        <w:rPr>
          <w:rFonts w:ascii="Arial" w:hAnsi="Arial" w:cs="Arial"/>
          <w:b/>
          <w:bCs/>
          <w:sz w:val="24"/>
        </w:rPr>
        <w:t>POOBLASTILO</w:t>
      </w:r>
      <w:r w:rsidR="006D4FC4" w:rsidRPr="00390DE6">
        <w:rPr>
          <w:rFonts w:ascii="Arial" w:hAnsi="Arial" w:cs="Arial"/>
          <w:b/>
          <w:bCs/>
          <w:sz w:val="24"/>
        </w:rPr>
        <w:t xml:space="preserve"> ZA PRIDOBITEV POTRDILA IZ KAZENSKE EVIDENCE </w:t>
      </w:r>
    </w:p>
    <w:p w:rsidR="00F26BA9" w:rsidRPr="00390DE6" w:rsidRDefault="006D4FC4" w:rsidP="006D4FC4">
      <w:pPr>
        <w:jc w:val="center"/>
        <w:rPr>
          <w:rFonts w:ascii="Arial" w:hAnsi="Arial" w:cs="Arial"/>
          <w:b/>
          <w:bCs/>
          <w:sz w:val="24"/>
        </w:rPr>
      </w:pPr>
      <w:r w:rsidRPr="00390DE6">
        <w:rPr>
          <w:rFonts w:ascii="Arial" w:hAnsi="Arial" w:cs="Arial"/>
          <w:b/>
          <w:bCs/>
          <w:sz w:val="24"/>
        </w:rPr>
        <w:t>PRAVNIH OSEB</w:t>
      </w:r>
    </w:p>
    <w:p w:rsidR="00923C18" w:rsidRPr="00390DE6" w:rsidRDefault="00923C18" w:rsidP="006D4FC4">
      <w:pPr>
        <w:rPr>
          <w:rFonts w:ascii="Arial" w:hAnsi="Arial" w:cs="Arial"/>
          <w:szCs w:val="20"/>
        </w:rPr>
      </w:pPr>
    </w:p>
    <w:p w:rsidR="008D33E1" w:rsidRPr="00390DE6" w:rsidRDefault="008D33E1" w:rsidP="00C22A5B">
      <w:pPr>
        <w:jc w:val="right"/>
        <w:rPr>
          <w:rFonts w:ascii="Arial" w:hAnsi="Arial" w:cs="Arial"/>
          <w:szCs w:val="20"/>
        </w:rPr>
      </w:pPr>
    </w:p>
    <w:p w:rsidR="00BC667D" w:rsidRPr="00390DE6" w:rsidRDefault="00BC667D" w:rsidP="006D4FC4">
      <w:pPr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836663" w:rsidRPr="00390DE6" w:rsidTr="00702E9E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663" w:rsidRPr="00390DE6" w:rsidRDefault="00836663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390DE6">
              <w:rPr>
                <w:rFonts w:ascii="Arial" w:hAnsi="Arial" w:cs="Arial"/>
                <w:b/>
                <w:bCs/>
                <w:szCs w:val="20"/>
              </w:rPr>
              <w:t>Javno naročilo</w:t>
            </w:r>
          </w:p>
        </w:tc>
      </w:tr>
      <w:tr w:rsidR="0053156F" w:rsidRPr="00390DE6" w:rsidTr="00BC667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C1231" w:rsidRDefault="0053156F" w:rsidP="00073B7D">
            <w:pPr>
              <w:pStyle w:val="Heading11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3C1231">
              <w:rPr>
                <w:rFonts w:ascii="Arial" w:hAnsi="Arial" w:cs="Arial"/>
                <w:bCs w:val="0"/>
                <w:sz w:val="20"/>
                <w:szCs w:val="20"/>
              </w:rPr>
              <w:t>Naročnik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90DE6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REPUBLIKA SLOVENIJA</w:t>
            </w:r>
          </w:p>
          <w:p w:rsidR="0053156F" w:rsidRPr="00390DE6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MINISTRSTVO ZA ZUNANJE ZADEVE</w:t>
            </w:r>
          </w:p>
          <w:p w:rsidR="0053156F" w:rsidRPr="00390DE6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Prešernova cesta 25</w:t>
            </w:r>
          </w:p>
          <w:p w:rsidR="0053156F" w:rsidRPr="00390DE6" w:rsidRDefault="0053156F" w:rsidP="00A70CBF">
            <w:pPr>
              <w:keepNext/>
              <w:keepLines/>
              <w:snapToGrid w:val="0"/>
              <w:rPr>
                <w:rFonts w:ascii="Arial" w:hAnsi="Arial" w:cs="Arial"/>
                <w:color w:val="000000"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1000 Ljubljana</w:t>
            </w:r>
          </w:p>
        </w:tc>
      </w:tr>
      <w:tr w:rsidR="0053156F" w:rsidRPr="00390DE6" w:rsidTr="00BC667D">
        <w:trPr>
          <w:trHeight w:val="31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C1231" w:rsidRDefault="0053156F" w:rsidP="00073B7D">
            <w:pPr>
              <w:pStyle w:val="Heading11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3C1231">
              <w:rPr>
                <w:rFonts w:ascii="Arial" w:hAnsi="Arial" w:cs="Arial"/>
                <w:bCs w:val="0"/>
                <w:sz w:val="20"/>
                <w:szCs w:val="20"/>
              </w:rPr>
              <w:t>Oznaka</w:t>
            </w:r>
            <w:r w:rsidR="0034167D">
              <w:rPr>
                <w:rFonts w:ascii="Arial" w:hAnsi="Arial" w:cs="Arial"/>
                <w:bCs w:val="0"/>
                <w:sz w:val="20"/>
                <w:szCs w:val="20"/>
              </w:rPr>
              <w:t xml:space="preserve"> javnega naročila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90DE6" w:rsidRDefault="00363EFF" w:rsidP="00764B2B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003</w:t>
            </w:r>
            <w:r w:rsidR="0034167D">
              <w:rPr>
                <w:rFonts w:ascii="Arial" w:hAnsi="Arial" w:cs="Arial"/>
                <w:color w:val="000000"/>
                <w:szCs w:val="20"/>
              </w:rPr>
              <w:t>/22</w:t>
            </w:r>
            <w:r w:rsidR="00CE7629" w:rsidRPr="00390DE6">
              <w:rPr>
                <w:rFonts w:ascii="Arial" w:hAnsi="Arial" w:cs="Arial"/>
                <w:color w:val="000000"/>
                <w:szCs w:val="20"/>
              </w:rPr>
              <w:t xml:space="preserve"> JN MZZ</w:t>
            </w:r>
          </w:p>
        </w:tc>
      </w:tr>
      <w:tr w:rsidR="0053156F" w:rsidRPr="00390DE6" w:rsidTr="00BC667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4167D" w:rsidRDefault="00016F42" w:rsidP="00073B7D">
            <w:pPr>
              <w:pStyle w:val="Heading11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34167D">
              <w:rPr>
                <w:rFonts w:ascii="Arial" w:hAnsi="Arial" w:cs="Arial"/>
                <w:bCs w:val="0"/>
                <w:sz w:val="20"/>
                <w:szCs w:val="20"/>
              </w:rPr>
              <w:t>Predmet javnega naročila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63EFF" w:rsidRDefault="00C5742D" w:rsidP="009C331A">
            <w:pPr>
              <w:keepNext/>
              <w:keepLines/>
              <w:snapToGrid w:val="0"/>
              <w:spacing w:before="120" w:after="120"/>
              <w:jc w:val="both"/>
              <w:rPr>
                <w:rFonts w:ascii="Arial" w:hAnsi="Arial" w:cs="Arial"/>
                <w:b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Nakup strežnikov za diplomatsko konzularna predstavništva Republike Slovenije v tujini in centralnih strežnikov na sedežu naročnika</w:t>
            </w:r>
            <w:r w:rsidR="00A86923">
              <w:rPr>
                <w:rStyle w:val="FootnoteReference"/>
                <w:rFonts w:ascii="Arial" w:hAnsi="Arial" w:cs="Arial"/>
                <w:b/>
                <w:szCs w:val="20"/>
              </w:rPr>
              <w:footnoteReference w:id="1"/>
            </w:r>
          </w:p>
        </w:tc>
      </w:tr>
      <w:tr w:rsidR="00923C18" w:rsidRPr="00390DE6" w:rsidTr="00702E9E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073B7D">
            <w:pPr>
              <w:pStyle w:val="TableContents"/>
              <w:jc w:val="center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Podatki o pravni osebi</w:t>
            </w:r>
            <w:r w:rsidR="00994B35" w:rsidRPr="00390DE6">
              <w:rPr>
                <w:rFonts w:ascii="Arial" w:hAnsi="Arial" w:cs="Arial"/>
                <w:bCs/>
                <w:szCs w:val="20"/>
              </w:rPr>
              <w:t xml:space="preserve"> – ponudniku </w:t>
            </w:r>
          </w:p>
        </w:tc>
      </w:tr>
      <w:tr w:rsidR="00923C18" w:rsidRPr="00390DE6" w:rsidTr="00702E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923C18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923C18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923C18" w:rsidRPr="00390DE6" w:rsidTr="00702E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923C18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923C18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923C18" w:rsidRPr="00390DE6" w:rsidTr="00702E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923C18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Občina sedeža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923C18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923C18" w:rsidRPr="00390DE6" w:rsidTr="00702E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923C18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Številka vpisa v sodni register (št. vložka)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923C18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923C18" w:rsidRPr="00390DE6" w:rsidTr="00702E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94B35" w:rsidP="00923C18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Matična številka podjetja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C18" w:rsidRPr="00390DE6" w:rsidRDefault="00923C18" w:rsidP="00923C18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994B35" w:rsidRPr="00390DE6" w:rsidTr="00702E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B35" w:rsidRPr="00390DE6" w:rsidRDefault="00994B35" w:rsidP="009C331A">
            <w:pPr>
              <w:pStyle w:val="TableContents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Namen izdaje potrdila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4B35" w:rsidRPr="00390DE6" w:rsidRDefault="00994B35" w:rsidP="009C331A">
            <w:pPr>
              <w:pStyle w:val="TableContents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 xml:space="preserve">Preverjanje izpolnjevanja pogojev v postopku oddaje </w:t>
            </w:r>
            <w:r w:rsidR="00A96C33" w:rsidRPr="00390DE6">
              <w:rPr>
                <w:rFonts w:ascii="Arial" w:hAnsi="Arial" w:cs="Arial"/>
                <w:bCs/>
                <w:szCs w:val="20"/>
              </w:rPr>
              <w:t>zgoraj navedenega javnega naročila</w:t>
            </w:r>
          </w:p>
        </w:tc>
      </w:tr>
    </w:tbl>
    <w:p w:rsidR="00923C18" w:rsidRPr="00390DE6" w:rsidRDefault="00923C18" w:rsidP="006D4FC4">
      <w:pPr>
        <w:rPr>
          <w:rFonts w:ascii="Arial" w:hAnsi="Arial" w:cs="Arial"/>
          <w:szCs w:val="20"/>
        </w:rPr>
      </w:pPr>
    </w:p>
    <w:p w:rsidR="00836663" w:rsidRPr="00390DE6" w:rsidRDefault="00836663" w:rsidP="006D4FC4">
      <w:pPr>
        <w:rPr>
          <w:rFonts w:ascii="Arial" w:hAnsi="Arial" w:cs="Arial"/>
          <w:szCs w:val="20"/>
        </w:rPr>
      </w:pPr>
    </w:p>
    <w:p w:rsidR="00994B35" w:rsidRPr="00390DE6" w:rsidRDefault="00994B35" w:rsidP="000561D4">
      <w:pPr>
        <w:jc w:val="both"/>
        <w:rPr>
          <w:rFonts w:ascii="Arial" w:hAnsi="Arial" w:cs="Arial"/>
          <w:szCs w:val="20"/>
        </w:rPr>
      </w:pPr>
      <w:r w:rsidRPr="00390DE6">
        <w:rPr>
          <w:rFonts w:ascii="Arial" w:hAnsi="Arial" w:cs="Arial"/>
          <w:szCs w:val="20"/>
        </w:rPr>
        <w:t>Spodaj podpisani pooblastitelj, pooblaščam naročnika, da za potrebe izv</w:t>
      </w:r>
      <w:r w:rsidR="0034167D">
        <w:rPr>
          <w:rFonts w:ascii="Arial" w:hAnsi="Arial" w:cs="Arial"/>
          <w:szCs w:val="20"/>
        </w:rPr>
        <w:t>edbe predmetnega javnega naročila</w:t>
      </w:r>
      <w:r w:rsidRPr="00390DE6">
        <w:rPr>
          <w:rFonts w:ascii="Arial" w:hAnsi="Arial" w:cs="Arial"/>
          <w:szCs w:val="20"/>
        </w:rPr>
        <w:t xml:space="preserve"> pridobi vse potrebne podatke oz. </w:t>
      </w:r>
      <w:r w:rsidR="00836663" w:rsidRPr="00390DE6">
        <w:rPr>
          <w:rFonts w:ascii="Arial" w:hAnsi="Arial" w:cs="Arial"/>
          <w:szCs w:val="20"/>
        </w:rPr>
        <w:t xml:space="preserve">potrdilo </w:t>
      </w:r>
      <w:r w:rsidRPr="00390DE6">
        <w:rPr>
          <w:rFonts w:ascii="Arial" w:hAnsi="Arial" w:cs="Arial"/>
          <w:szCs w:val="20"/>
        </w:rPr>
        <w:t>iz kazenske evidence</w:t>
      </w:r>
      <w:r w:rsidR="00F2624A" w:rsidRPr="00390DE6">
        <w:rPr>
          <w:rFonts w:ascii="Arial" w:hAnsi="Arial" w:cs="Arial"/>
          <w:szCs w:val="20"/>
        </w:rPr>
        <w:t xml:space="preserve"> pravnih oseb</w:t>
      </w:r>
      <w:r w:rsidRPr="00390DE6">
        <w:rPr>
          <w:rFonts w:ascii="Arial" w:hAnsi="Arial" w:cs="Arial"/>
          <w:szCs w:val="20"/>
        </w:rPr>
        <w:t xml:space="preserve"> Ministrstva za pravosodje</w:t>
      </w:r>
      <w:r w:rsidR="00836663" w:rsidRPr="00390DE6">
        <w:rPr>
          <w:rFonts w:ascii="Arial" w:hAnsi="Arial" w:cs="Arial"/>
          <w:szCs w:val="20"/>
        </w:rPr>
        <w:t>.</w:t>
      </w:r>
    </w:p>
    <w:p w:rsidR="00994B35" w:rsidRPr="00390DE6" w:rsidRDefault="00994B35" w:rsidP="006D4FC4">
      <w:pPr>
        <w:rPr>
          <w:rFonts w:ascii="Arial" w:hAnsi="Arial" w:cs="Arial"/>
          <w:szCs w:val="20"/>
        </w:rPr>
      </w:pPr>
    </w:p>
    <w:p w:rsidR="0059118E" w:rsidRPr="00390DE6" w:rsidRDefault="0059118E" w:rsidP="006D4FC4">
      <w:pPr>
        <w:rPr>
          <w:rFonts w:ascii="Arial" w:hAnsi="Arial" w:cs="Arial"/>
          <w:szCs w:val="20"/>
        </w:rPr>
      </w:pPr>
    </w:p>
    <w:p w:rsidR="009C331A" w:rsidRPr="00390DE6" w:rsidRDefault="0059118E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/>
          <w:bCs/>
          <w:color w:val="000000"/>
          <w:szCs w:val="20"/>
        </w:rPr>
      </w:pPr>
      <w:r w:rsidRPr="00390DE6">
        <w:rPr>
          <w:rFonts w:ascii="Arial" w:hAnsi="Arial" w:cs="Arial"/>
          <w:color w:val="000000"/>
          <w:szCs w:val="20"/>
        </w:rPr>
        <w:t>Pooblastitelj:</w:t>
      </w:r>
      <w:r w:rsidRPr="00390DE6">
        <w:rPr>
          <w:rFonts w:ascii="Arial" w:hAnsi="Arial" w:cs="Arial"/>
          <w:color w:val="000000"/>
          <w:szCs w:val="20"/>
        </w:rPr>
        <w:tab/>
      </w:r>
      <w:r w:rsidRPr="00390DE6">
        <w:rPr>
          <w:rFonts w:ascii="Arial" w:hAnsi="Arial" w:cs="Arial"/>
          <w:color w:val="000000"/>
          <w:szCs w:val="20"/>
        </w:rPr>
        <w:tab/>
      </w:r>
      <w:r w:rsidRPr="00390DE6">
        <w:rPr>
          <w:rFonts w:ascii="Arial" w:hAnsi="Arial" w:cs="Arial"/>
          <w:color w:val="000000"/>
          <w:szCs w:val="20"/>
        </w:rPr>
        <w:tab/>
      </w:r>
      <w:r w:rsidRPr="00390DE6">
        <w:rPr>
          <w:rFonts w:ascii="Arial" w:hAnsi="Arial" w:cs="Arial"/>
          <w:b/>
          <w:bCs/>
          <w:color w:val="000000"/>
          <w:szCs w:val="20"/>
        </w:rPr>
        <w:tab/>
      </w:r>
      <w:r w:rsidRPr="00390DE6">
        <w:rPr>
          <w:rFonts w:ascii="Arial" w:hAnsi="Arial" w:cs="Arial"/>
          <w:b/>
          <w:bCs/>
          <w:color w:val="000000"/>
          <w:szCs w:val="20"/>
        </w:rPr>
        <w:tab/>
      </w:r>
    </w:p>
    <w:p w:rsidR="009C331A" w:rsidRPr="00390DE6" w:rsidRDefault="009C331A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/>
          <w:bCs/>
          <w:color w:val="000000"/>
          <w:szCs w:val="20"/>
        </w:rPr>
      </w:pPr>
    </w:p>
    <w:p w:rsidR="0059118E" w:rsidRPr="00390DE6" w:rsidRDefault="0059118E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Cs w:val="20"/>
        </w:rPr>
      </w:pPr>
      <w:r w:rsidRPr="00390DE6">
        <w:rPr>
          <w:rFonts w:ascii="Arial" w:hAnsi="Arial" w:cs="Arial"/>
          <w:bCs/>
          <w:color w:val="000000"/>
          <w:szCs w:val="20"/>
        </w:rPr>
        <w:t>V/na ________________, dne __________</w:t>
      </w:r>
    </w:p>
    <w:p w:rsidR="0059118E" w:rsidRPr="00390DE6" w:rsidRDefault="0059118E" w:rsidP="00A45C27">
      <w:pPr>
        <w:keepNext/>
        <w:keepLines/>
        <w:tabs>
          <w:tab w:val="left" w:pos="536"/>
        </w:tabs>
        <w:spacing w:after="120"/>
        <w:jc w:val="both"/>
        <w:rPr>
          <w:rFonts w:ascii="Arial" w:hAnsi="Arial" w:cs="Arial"/>
          <w:bCs/>
          <w:color w:val="000000"/>
          <w:szCs w:val="20"/>
        </w:rPr>
      </w:pP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="009C331A"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>Ime in priimek:</w:t>
      </w:r>
      <w:r w:rsidR="00A45C27" w:rsidRPr="00390DE6">
        <w:rPr>
          <w:rFonts w:ascii="Arial" w:hAnsi="Arial" w:cs="Arial"/>
          <w:bCs/>
          <w:color w:val="000000"/>
          <w:szCs w:val="20"/>
        </w:rPr>
        <w:t xml:space="preserve"> ____________________</w:t>
      </w:r>
    </w:p>
    <w:p w:rsidR="0059118E" w:rsidRPr="00390DE6" w:rsidRDefault="0059118E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szCs w:val="20"/>
        </w:rPr>
      </w:pP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="009C331A"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  <w:t>Podpis in žig:</w:t>
      </w:r>
    </w:p>
    <w:p w:rsidR="0059118E" w:rsidRPr="00390DE6" w:rsidRDefault="0059118E" w:rsidP="006D4FC4">
      <w:pPr>
        <w:rPr>
          <w:rFonts w:ascii="Arial" w:hAnsi="Arial" w:cs="Arial"/>
          <w:szCs w:val="20"/>
        </w:rPr>
      </w:pPr>
    </w:p>
    <w:p w:rsidR="006D4FC4" w:rsidRPr="00390DE6" w:rsidRDefault="006D4FC4" w:rsidP="006D4FC4">
      <w:pPr>
        <w:rPr>
          <w:rFonts w:ascii="Arial" w:hAnsi="Arial" w:cs="Arial"/>
          <w:bCs/>
          <w:szCs w:val="20"/>
        </w:rPr>
      </w:pPr>
    </w:p>
    <w:p w:rsidR="001F3E13" w:rsidRPr="00390DE6" w:rsidRDefault="008D33E1" w:rsidP="006D4FC4">
      <w:pPr>
        <w:jc w:val="center"/>
        <w:rPr>
          <w:rFonts w:ascii="Arial" w:hAnsi="Arial" w:cs="Arial"/>
          <w:bCs/>
          <w:szCs w:val="20"/>
        </w:rPr>
      </w:pPr>
      <w:r w:rsidRPr="00390DE6">
        <w:rPr>
          <w:rFonts w:ascii="Arial" w:hAnsi="Arial" w:cs="Arial"/>
          <w:bCs/>
          <w:szCs w:val="20"/>
        </w:rPr>
        <w:br w:type="page"/>
      </w:r>
    </w:p>
    <w:p w:rsidR="00390DE6" w:rsidRDefault="00C22A5B" w:rsidP="00C22A5B">
      <w:pPr>
        <w:tabs>
          <w:tab w:val="center" w:pos="4818"/>
          <w:tab w:val="right" w:pos="9637"/>
        </w:tabs>
        <w:rPr>
          <w:rFonts w:ascii="Arial" w:hAnsi="Arial" w:cs="Arial"/>
          <w:b/>
          <w:bCs/>
          <w:sz w:val="24"/>
        </w:rPr>
      </w:pPr>
      <w:bookmarkStart w:id="0" w:name="_GoBack"/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3BE3A20A" wp14:editId="26CC1C52">
            <wp:simplePos x="0" y="0"/>
            <wp:positionH relativeFrom="margin">
              <wp:posOffset>5906813</wp:posOffset>
            </wp:positionH>
            <wp:positionV relativeFrom="paragraph">
              <wp:posOffset>-876</wp:posOffset>
            </wp:positionV>
            <wp:extent cx="715645" cy="904240"/>
            <wp:effectExtent l="0" t="0" r="8255" b="0"/>
            <wp:wrapTight wrapText="bothSides">
              <wp:wrapPolygon edited="0">
                <wp:start x="0" y="0"/>
                <wp:lineTo x="0" y="18657"/>
                <wp:lineTo x="5750" y="20933"/>
                <wp:lineTo x="16099" y="20933"/>
                <wp:lineTo x="21274" y="18657"/>
                <wp:lineTo x="21274" y="0"/>
                <wp:lineTo x="0" y="0"/>
              </wp:wrapPolygon>
            </wp:wrapTight>
            <wp:docPr id="1" name="Picture 2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rFonts w:ascii="Arial" w:hAnsi="Arial" w:cs="Arial"/>
          <w:b/>
          <w:bCs/>
          <w:sz w:val="24"/>
        </w:rPr>
        <w:tab/>
      </w:r>
      <w:r w:rsidR="006D4FC4" w:rsidRPr="00390DE6">
        <w:rPr>
          <w:rFonts w:ascii="Arial" w:hAnsi="Arial" w:cs="Arial"/>
          <w:b/>
          <w:bCs/>
          <w:sz w:val="24"/>
        </w:rPr>
        <w:t>POOBLASTILO ZA PRIDOBITE</w:t>
      </w:r>
      <w:r w:rsidR="00390DE6">
        <w:rPr>
          <w:rFonts w:ascii="Arial" w:hAnsi="Arial" w:cs="Arial"/>
          <w:b/>
          <w:bCs/>
          <w:sz w:val="24"/>
        </w:rPr>
        <w:t>V POTRDILA IZ KAZENSKE EVIDENCE</w:t>
      </w:r>
      <w:r>
        <w:rPr>
          <w:rFonts w:ascii="Arial" w:hAnsi="Arial" w:cs="Arial"/>
          <w:b/>
          <w:bCs/>
          <w:sz w:val="24"/>
        </w:rPr>
        <w:tab/>
      </w:r>
    </w:p>
    <w:p w:rsidR="006D4FC4" w:rsidRPr="00390DE6" w:rsidRDefault="006D4FC4" w:rsidP="006D4FC4">
      <w:pPr>
        <w:jc w:val="center"/>
        <w:rPr>
          <w:rFonts w:ascii="Arial" w:hAnsi="Arial" w:cs="Arial"/>
          <w:b/>
          <w:bCs/>
          <w:sz w:val="24"/>
        </w:rPr>
      </w:pPr>
      <w:r w:rsidRPr="00390DE6">
        <w:rPr>
          <w:rFonts w:ascii="Arial" w:hAnsi="Arial" w:cs="Arial"/>
          <w:b/>
          <w:bCs/>
          <w:sz w:val="24"/>
        </w:rPr>
        <w:t>F</w:t>
      </w:r>
      <w:r w:rsidR="008D33E1" w:rsidRPr="00390DE6">
        <w:rPr>
          <w:rFonts w:ascii="Arial" w:hAnsi="Arial" w:cs="Arial"/>
          <w:b/>
          <w:bCs/>
          <w:sz w:val="24"/>
        </w:rPr>
        <w:t>IZIČNIH</w:t>
      </w:r>
      <w:r w:rsidRPr="00390DE6">
        <w:rPr>
          <w:rFonts w:ascii="Arial" w:hAnsi="Arial" w:cs="Arial"/>
          <w:b/>
          <w:bCs/>
          <w:sz w:val="24"/>
        </w:rPr>
        <w:t xml:space="preserve"> OSEB</w:t>
      </w:r>
    </w:p>
    <w:p w:rsidR="008D33E1" w:rsidRPr="00390DE6" w:rsidRDefault="008D33E1" w:rsidP="008D33E1">
      <w:pPr>
        <w:rPr>
          <w:rFonts w:ascii="Arial" w:hAnsi="Arial" w:cs="Arial"/>
          <w:szCs w:val="20"/>
        </w:rPr>
      </w:pPr>
    </w:p>
    <w:tbl>
      <w:tblPr>
        <w:tblW w:w="978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82"/>
        <w:gridCol w:w="12"/>
        <w:gridCol w:w="1134"/>
        <w:gridCol w:w="2403"/>
        <w:gridCol w:w="1140"/>
        <w:gridCol w:w="2409"/>
      </w:tblGrid>
      <w:tr w:rsidR="008D33E1" w:rsidRPr="00390DE6" w:rsidTr="00702E9E"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390DE6">
              <w:rPr>
                <w:rFonts w:ascii="Arial" w:hAnsi="Arial" w:cs="Arial"/>
                <w:b/>
                <w:bCs/>
                <w:szCs w:val="20"/>
              </w:rPr>
              <w:t>Javno naročilo</w:t>
            </w:r>
          </w:p>
        </w:tc>
      </w:tr>
      <w:tr w:rsidR="0053156F" w:rsidRPr="00390DE6" w:rsidTr="00BC66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4167D" w:rsidRDefault="0053156F" w:rsidP="00073B7D">
            <w:pPr>
              <w:pStyle w:val="Heading11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34167D">
              <w:rPr>
                <w:rFonts w:ascii="Arial" w:hAnsi="Arial" w:cs="Arial"/>
                <w:bCs w:val="0"/>
                <w:sz w:val="20"/>
                <w:szCs w:val="20"/>
              </w:rPr>
              <w:t>Naročnik</w:t>
            </w: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90DE6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REPUBLIKA SLOVENIJA</w:t>
            </w:r>
          </w:p>
          <w:p w:rsidR="0053156F" w:rsidRPr="00390DE6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MINISTRSTVO ZA ZUNANJE ZADEVE</w:t>
            </w:r>
          </w:p>
          <w:p w:rsidR="0053156F" w:rsidRPr="00390DE6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Prešernova cesta 25</w:t>
            </w:r>
          </w:p>
          <w:p w:rsidR="0053156F" w:rsidRPr="00390DE6" w:rsidRDefault="0053156F" w:rsidP="00A70CBF">
            <w:pPr>
              <w:keepNext/>
              <w:keepLines/>
              <w:snapToGrid w:val="0"/>
              <w:rPr>
                <w:rFonts w:ascii="Arial" w:hAnsi="Arial" w:cs="Arial"/>
                <w:color w:val="000000"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1000 Ljubljana</w:t>
            </w:r>
          </w:p>
        </w:tc>
      </w:tr>
      <w:tr w:rsidR="0053156F" w:rsidRPr="00390DE6" w:rsidTr="00BC667D">
        <w:trPr>
          <w:trHeight w:val="31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4167D" w:rsidRDefault="0053156F" w:rsidP="00073B7D">
            <w:pPr>
              <w:pStyle w:val="Heading11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34167D">
              <w:rPr>
                <w:rFonts w:ascii="Arial" w:hAnsi="Arial" w:cs="Arial"/>
                <w:bCs w:val="0"/>
                <w:sz w:val="20"/>
                <w:szCs w:val="20"/>
              </w:rPr>
              <w:t>Oznaka</w:t>
            </w:r>
            <w:r w:rsidR="0034167D" w:rsidRPr="0034167D">
              <w:rPr>
                <w:rFonts w:ascii="Arial" w:hAnsi="Arial" w:cs="Arial"/>
                <w:bCs w:val="0"/>
                <w:sz w:val="20"/>
                <w:szCs w:val="20"/>
              </w:rPr>
              <w:t xml:space="preserve"> javnega naročila</w:t>
            </w: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90DE6" w:rsidRDefault="0034167D" w:rsidP="008657E9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00</w:t>
            </w:r>
            <w:r w:rsidR="008657E9">
              <w:rPr>
                <w:rFonts w:ascii="Arial" w:hAnsi="Arial" w:cs="Arial"/>
                <w:color w:val="00000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Cs w:val="20"/>
              </w:rPr>
              <w:t>/22</w:t>
            </w:r>
            <w:r w:rsidR="00CE7629" w:rsidRPr="00390DE6">
              <w:rPr>
                <w:rFonts w:ascii="Arial" w:hAnsi="Arial" w:cs="Arial"/>
                <w:color w:val="000000"/>
                <w:szCs w:val="20"/>
              </w:rPr>
              <w:t xml:space="preserve"> JN MZZ</w:t>
            </w:r>
          </w:p>
        </w:tc>
      </w:tr>
      <w:tr w:rsidR="0053156F" w:rsidRPr="00390DE6" w:rsidTr="00BC66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4167D" w:rsidRDefault="00016F42" w:rsidP="00073B7D">
            <w:pPr>
              <w:pStyle w:val="Heading11"/>
              <w:rPr>
                <w:rFonts w:ascii="Arial" w:hAnsi="Arial" w:cs="Arial"/>
                <w:bCs w:val="0"/>
                <w:sz w:val="20"/>
                <w:szCs w:val="20"/>
              </w:rPr>
            </w:pPr>
            <w:r w:rsidRPr="0034167D">
              <w:rPr>
                <w:rFonts w:ascii="Arial" w:hAnsi="Arial" w:cs="Arial"/>
                <w:bCs w:val="0"/>
                <w:sz w:val="20"/>
                <w:szCs w:val="20"/>
              </w:rPr>
              <w:t>Predmet javnega naročila</w:t>
            </w:r>
          </w:p>
        </w:tc>
        <w:tc>
          <w:tcPr>
            <w:tcW w:w="7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56F" w:rsidRPr="00390DE6" w:rsidRDefault="008657E9" w:rsidP="009C331A">
            <w:pPr>
              <w:keepNext/>
              <w:keepLines/>
              <w:snapToGrid w:val="0"/>
              <w:spacing w:before="120" w:after="120"/>
              <w:jc w:val="both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Nakup strežnikov za diplomatsko konzularna predstavništva Republike Slovenije v tujini in centralnih strežnikov na sedežu naročnika</w:t>
            </w:r>
            <w:r w:rsidR="00747F6F">
              <w:rPr>
                <w:rStyle w:val="FootnoteReference"/>
                <w:rFonts w:ascii="Arial" w:hAnsi="Arial" w:cs="Arial"/>
                <w:b/>
                <w:szCs w:val="20"/>
              </w:rPr>
              <w:footnoteReference w:id="2"/>
            </w:r>
          </w:p>
        </w:tc>
      </w:tr>
      <w:tr w:rsidR="008D33E1" w:rsidRPr="00390DE6" w:rsidTr="00702E9E"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jc w:val="center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Podatki o fizični osebi – zakonitem zastopniku</w:t>
            </w: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Ime in priimek zakonitega zastopnika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EMŠO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Datum rojstva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Kraj rojstva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Občina rojstva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Država rojstva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A96C33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S</w:t>
            </w:r>
            <w:r w:rsidR="008D33E1" w:rsidRPr="00390DE6">
              <w:rPr>
                <w:rFonts w:ascii="Arial" w:hAnsi="Arial" w:cs="Arial"/>
                <w:bCs/>
                <w:szCs w:val="20"/>
              </w:rPr>
              <w:t>taln</w:t>
            </w:r>
            <w:r w:rsidRPr="00390DE6">
              <w:rPr>
                <w:rFonts w:ascii="Arial" w:hAnsi="Arial" w:cs="Arial"/>
                <w:bCs/>
                <w:szCs w:val="20"/>
              </w:rPr>
              <w:t>o</w:t>
            </w:r>
            <w:r w:rsidR="008D33E1" w:rsidRPr="00390DE6">
              <w:rPr>
                <w:rFonts w:ascii="Arial" w:hAnsi="Arial" w:cs="Arial"/>
                <w:bCs/>
                <w:szCs w:val="20"/>
              </w:rPr>
              <w:t>/začasn</w:t>
            </w:r>
            <w:r w:rsidRPr="00390DE6">
              <w:rPr>
                <w:rFonts w:ascii="Arial" w:hAnsi="Arial" w:cs="Arial"/>
                <w:bCs/>
                <w:szCs w:val="20"/>
              </w:rPr>
              <w:t>o</w:t>
            </w:r>
            <w:r w:rsidR="008D33E1" w:rsidRPr="00390DE6">
              <w:rPr>
                <w:rFonts w:ascii="Arial" w:hAnsi="Arial" w:cs="Arial"/>
                <w:bCs/>
                <w:szCs w:val="20"/>
              </w:rPr>
              <w:t xml:space="preserve"> bivališč</w:t>
            </w:r>
            <w:r w:rsidR="0034167D">
              <w:rPr>
                <w:rFonts w:ascii="Arial" w:hAnsi="Arial" w:cs="Arial"/>
                <w:bCs/>
                <w:szCs w:val="20"/>
              </w:rPr>
              <w:t>e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390DE6" w:rsidRDefault="00A96C33" w:rsidP="00A96C33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U</w:t>
            </w:r>
            <w:r w:rsidR="008D33E1" w:rsidRPr="00390DE6">
              <w:rPr>
                <w:rFonts w:ascii="Arial" w:hAnsi="Arial" w:cs="Arial"/>
                <w:bCs/>
                <w:szCs w:val="20"/>
              </w:rPr>
              <w:t>lica</w:t>
            </w:r>
            <w:r w:rsidRPr="00390DE6">
              <w:rPr>
                <w:rFonts w:ascii="Arial" w:hAnsi="Arial" w:cs="Arial"/>
                <w:bCs/>
                <w:szCs w:val="20"/>
              </w:rPr>
              <w:t xml:space="preserve"> in hišna številka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390DE6" w:rsidRDefault="008D33E1" w:rsidP="00A96C33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390DE6" w:rsidRDefault="00A96C33" w:rsidP="00A96C33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Poštna številka in pošta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390DE6" w:rsidRDefault="008D33E1" w:rsidP="00A96C33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A96C33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Državljanstvo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A96C33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C33" w:rsidRPr="00390DE6" w:rsidRDefault="00A96C33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Dekliški priimek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C33" w:rsidRPr="00390DE6" w:rsidRDefault="00A96C33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390DE6" w:rsidRDefault="008D33E1" w:rsidP="00073B7D">
            <w:pPr>
              <w:pStyle w:val="TableContents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Namen izdaje potrdila</w:t>
            </w:r>
          </w:p>
        </w:tc>
        <w:tc>
          <w:tcPr>
            <w:tcW w:w="70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9C331A">
            <w:pPr>
              <w:pStyle w:val="TableContents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Preverjanje izpolnjevanja pogojev v postopku oddaje</w:t>
            </w:r>
            <w:r w:rsidR="00A96C33" w:rsidRPr="00390DE6">
              <w:rPr>
                <w:rFonts w:ascii="Arial" w:hAnsi="Arial" w:cs="Arial"/>
                <w:bCs/>
                <w:szCs w:val="20"/>
              </w:rPr>
              <w:t xml:space="preserve"> zgoraj navedenega javnega naročila </w:t>
            </w:r>
          </w:p>
        </w:tc>
      </w:tr>
    </w:tbl>
    <w:p w:rsidR="008D33E1" w:rsidRPr="00390DE6" w:rsidRDefault="008D33E1" w:rsidP="008D33E1">
      <w:pPr>
        <w:rPr>
          <w:rFonts w:ascii="Arial" w:hAnsi="Arial" w:cs="Arial"/>
          <w:szCs w:val="20"/>
        </w:rPr>
      </w:pPr>
    </w:p>
    <w:p w:rsidR="001F3E13" w:rsidRPr="00390DE6" w:rsidRDefault="008D33E1" w:rsidP="001F3E13">
      <w:pPr>
        <w:spacing w:after="120"/>
        <w:jc w:val="both"/>
        <w:rPr>
          <w:rFonts w:ascii="Arial" w:hAnsi="Arial" w:cs="Arial"/>
          <w:szCs w:val="20"/>
        </w:rPr>
      </w:pPr>
      <w:r w:rsidRPr="00390DE6">
        <w:rPr>
          <w:rFonts w:ascii="Arial" w:hAnsi="Arial" w:cs="Arial"/>
          <w:szCs w:val="20"/>
        </w:rPr>
        <w:t>Spodaj podpisani pooblastitelj, pooblaščam naročnika, da za potrebe izv</w:t>
      </w:r>
      <w:r w:rsidR="0034167D">
        <w:rPr>
          <w:rFonts w:ascii="Arial" w:hAnsi="Arial" w:cs="Arial"/>
          <w:szCs w:val="20"/>
        </w:rPr>
        <w:t>edbe predmetnega javnega naročila</w:t>
      </w:r>
      <w:r w:rsidRPr="00390DE6">
        <w:rPr>
          <w:rFonts w:ascii="Arial" w:hAnsi="Arial" w:cs="Arial"/>
          <w:szCs w:val="20"/>
        </w:rPr>
        <w:t xml:space="preserve"> pridobi vse potrebne podatke oz. potrdilo iz kazenske evidence fizičnih oseb Ministrstva za pravosodje.</w:t>
      </w:r>
    </w:p>
    <w:p w:rsidR="000866C1" w:rsidRPr="00390DE6" w:rsidRDefault="000866C1" w:rsidP="001F3E13">
      <w:pPr>
        <w:spacing w:after="240"/>
        <w:jc w:val="both"/>
        <w:rPr>
          <w:rFonts w:ascii="Arial" w:hAnsi="Arial" w:cs="Arial"/>
          <w:color w:val="000000"/>
          <w:szCs w:val="20"/>
        </w:rPr>
      </w:pPr>
    </w:p>
    <w:p w:rsidR="00A44228" w:rsidRPr="00390DE6" w:rsidRDefault="008D33E1" w:rsidP="001F3E13">
      <w:pPr>
        <w:spacing w:after="240"/>
        <w:jc w:val="both"/>
        <w:rPr>
          <w:rFonts w:ascii="Arial" w:hAnsi="Arial" w:cs="Arial"/>
          <w:b/>
          <w:bCs/>
          <w:color w:val="000000"/>
          <w:szCs w:val="20"/>
        </w:rPr>
      </w:pPr>
      <w:r w:rsidRPr="00390DE6">
        <w:rPr>
          <w:rFonts w:ascii="Arial" w:hAnsi="Arial" w:cs="Arial"/>
          <w:color w:val="000000"/>
          <w:szCs w:val="20"/>
        </w:rPr>
        <w:t>Pooblastitelj:</w:t>
      </w:r>
      <w:r w:rsidRPr="00390DE6">
        <w:rPr>
          <w:rFonts w:ascii="Arial" w:hAnsi="Arial" w:cs="Arial"/>
          <w:color w:val="000000"/>
          <w:szCs w:val="20"/>
        </w:rPr>
        <w:tab/>
      </w:r>
      <w:r w:rsidRPr="00390DE6">
        <w:rPr>
          <w:rFonts w:ascii="Arial" w:hAnsi="Arial" w:cs="Arial"/>
          <w:color w:val="000000"/>
          <w:szCs w:val="20"/>
        </w:rPr>
        <w:tab/>
      </w:r>
    </w:p>
    <w:p w:rsidR="008D33E1" w:rsidRPr="00390DE6" w:rsidRDefault="008D33E1" w:rsidP="008D33E1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Cs w:val="20"/>
        </w:rPr>
      </w:pPr>
      <w:r w:rsidRPr="00390DE6">
        <w:rPr>
          <w:rFonts w:ascii="Arial" w:hAnsi="Arial" w:cs="Arial"/>
          <w:bCs/>
          <w:color w:val="000000"/>
          <w:szCs w:val="20"/>
        </w:rPr>
        <w:t>V/na ________________, dne __________</w:t>
      </w:r>
    </w:p>
    <w:p w:rsidR="008D33E1" w:rsidRPr="00390DE6" w:rsidRDefault="008D33E1" w:rsidP="00A45C27">
      <w:pPr>
        <w:keepNext/>
        <w:keepLines/>
        <w:tabs>
          <w:tab w:val="left" w:pos="536"/>
        </w:tabs>
        <w:spacing w:after="120"/>
        <w:jc w:val="both"/>
        <w:rPr>
          <w:rFonts w:ascii="Arial" w:hAnsi="Arial" w:cs="Arial"/>
          <w:bCs/>
          <w:color w:val="000000"/>
          <w:szCs w:val="20"/>
        </w:rPr>
      </w:pP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="009C331A"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>Ime in priimek:</w:t>
      </w:r>
      <w:r w:rsidR="00A45C27" w:rsidRPr="00390DE6">
        <w:rPr>
          <w:rFonts w:ascii="Arial" w:hAnsi="Arial" w:cs="Arial"/>
          <w:bCs/>
          <w:color w:val="000000"/>
          <w:szCs w:val="20"/>
        </w:rPr>
        <w:t xml:space="preserve"> _____________________</w:t>
      </w:r>
    </w:p>
    <w:p w:rsidR="008D33E1" w:rsidRPr="00390DE6" w:rsidRDefault="008D33E1" w:rsidP="008D33E1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szCs w:val="20"/>
        </w:rPr>
      </w:pP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Pr="00390DE6">
        <w:rPr>
          <w:rFonts w:ascii="Arial" w:hAnsi="Arial" w:cs="Arial"/>
          <w:bCs/>
          <w:color w:val="000000"/>
          <w:szCs w:val="20"/>
        </w:rPr>
        <w:tab/>
      </w:r>
      <w:r w:rsidR="009C331A" w:rsidRPr="00390DE6">
        <w:rPr>
          <w:rFonts w:ascii="Arial" w:hAnsi="Arial" w:cs="Arial"/>
          <w:bCs/>
          <w:color w:val="000000"/>
          <w:szCs w:val="20"/>
        </w:rPr>
        <w:tab/>
      </w:r>
      <w:r w:rsidR="0021567B" w:rsidRPr="00390DE6">
        <w:rPr>
          <w:rFonts w:ascii="Arial" w:hAnsi="Arial" w:cs="Arial"/>
          <w:bCs/>
          <w:color w:val="000000"/>
          <w:szCs w:val="20"/>
        </w:rPr>
        <w:t>Podpis</w:t>
      </w:r>
      <w:r w:rsidRPr="00390DE6">
        <w:rPr>
          <w:rFonts w:ascii="Arial" w:hAnsi="Arial" w:cs="Arial"/>
          <w:bCs/>
          <w:color w:val="000000"/>
          <w:szCs w:val="20"/>
        </w:rPr>
        <w:t>:</w:t>
      </w:r>
    </w:p>
    <w:p w:rsidR="002E4846" w:rsidRPr="00390DE6" w:rsidRDefault="002E4846" w:rsidP="002E4846">
      <w:pPr>
        <w:keepNext/>
        <w:keepLines/>
        <w:jc w:val="both"/>
        <w:rPr>
          <w:rFonts w:ascii="Arial" w:hAnsi="Arial" w:cs="Arial"/>
          <w:b/>
          <w:color w:val="000000"/>
          <w:szCs w:val="20"/>
        </w:rPr>
      </w:pPr>
    </w:p>
    <w:sectPr w:rsidR="002E4846" w:rsidRPr="00390DE6" w:rsidSect="00503468">
      <w:headerReference w:type="default" r:id="rId9"/>
      <w:footerReference w:type="default" r:id="rId10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0ED4" w:rsidRDefault="00910ED4" w:rsidP="002E4846">
      <w:r>
        <w:separator/>
      </w:r>
    </w:p>
  </w:endnote>
  <w:endnote w:type="continuationSeparator" w:id="0">
    <w:p w:rsidR="00910ED4" w:rsidRDefault="00910ED4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6D2749" w:rsidTr="000034B7">
      <w:tc>
        <w:tcPr>
          <w:tcW w:w="9639" w:type="dxa"/>
          <w:tcBorders>
            <w:top w:val="single" w:sz="4" w:space="0" w:color="auto"/>
          </w:tcBorders>
        </w:tcPr>
        <w:p w:rsidR="006D2749" w:rsidRPr="00702E9E" w:rsidRDefault="006D2749" w:rsidP="00702E9E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702E9E">
            <w:rPr>
              <w:rFonts w:ascii="Arial" w:hAnsi="Arial" w:cs="Arial"/>
              <w:sz w:val="16"/>
              <w:szCs w:val="16"/>
            </w:rPr>
            <w:t xml:space="preserve">Stran </w:t>
          </w:r>
          <w:r w:rsidR="002C5EE5"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2C5EE5"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C22A5B">
            <w:rPr>
              <w:rFonts w:ascii="Arial" w:hAnsi="Arial" w:cs="Arial"/>
              <w:noProof/>
              <w:sz w:val="16"/>
              <w:szCs w:val="16"/>
            </w:rPr>
            <w:t>2</w:t>
          </w:r>
          <w:r w:rsidR="002C5EE5" w:rsidRPr="00702E9E">
            <w:rPr>
              <w:rFonts w:ascii="Arial" w:hAnsi="Arial" w:cs="Arial"/>
              <w:sz w:val="16"/>
              <w:szCs w:val="16"/>
            </w:rPr>
            <w:fldChar w:fldCharType="end"/>
          </w:r>
          <w:r w:rsidRPr="00702E9E">
            <w:rPr>
              <w:rFonts w:ascii="Arial" w:hAnsi="Arial" w:cs="Arial"/>
              <w:sz w:val="16"/>
              <w:szCs w:val="16"/>
            </w:rPr>
            <w:t xml:space="preserve"> od </w:t>
          </w:r>
          <w:r w:rsidR="002C5EE5"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2C5EE5"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C22A5B">
            <w:rPr>
              <w:rFonts w:ascii="Arial" w:hAnsi="Arial" w:cs="Arial"/>
              <w:noProof/>
              <w:sz w:val="16"/>
              <w:szCs w:val="16"/>
            </w:rPr>
            <w:t>2</w:t>
          </w:r>
          <w:r w:rsidR="002C5EE5" w:rsidRPr="00702E9E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6D2749" w:rsidRPr="00E4674E" w:rsidRDefault="006D2749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0ED4" w:rsidRDefault="00910ED4" w:rsidP="002E4846">
      <w:r>
        <w:separator/>
      </w:r>
    </w:p>
  </w:footnote>
  <w:footnote w:type="continuationSeparator" w:id="0">
    <w:p w:rsidR="00910ED4" w:rsidRDefault="00910ED4" w:rsidP="002E4846">
      <w:r>
        <w:continuationSeparator/>
      </w:r>
    </w:p>
  </w:footnote>
  <w:footnote w:id="1">
    <w:p w:rsidR="00A86923" w:rsidRPr="00A86923" w:rsidRDefault="00A86923">
      <w:pPr>
        <w:pStyle w:val="FootnoteText"/>
        <w:rPr>
          <w:rFonts w:ascii="Arial" w:hAnsi="Arial" w:cs="Arial"/>
          <w:sz w:val="18"/>
          <w:szCs w:val="18"/>
        </w:rPr>
      </w:pPr>
      <w:r w:rsidRPr="00A86923">
        <w:rPr>
          <w:rStyle w:val="FootnoteReference"/>
          <w:rFonts w:ascii="Arial" w:hAnsi="Arial" w:cs="Arial"/>
          <w:sz w:val="18"/>
          <w:szCs w:val="18"/>
        </w:rPr>
        <w:footnoteRef/>
      </w:r>
      <w:r w:rsidRPr="00A86923">
        <w:rPr>
          <w:rFonts w:ascii="Arial" w:hAnsi="Arial" w:cs="Arial"/>
          <w:sz w:val="18"/>
          <w:szCs w:val="18"/>
        </w:rPr>
        <w:t xml:space="preserve"> Ponudnik priloži izpolnjen, podpisan in žigosan obrazec za vsak sklop posebej.</w:t>
      </w:r>
    </w:p>
  </w:footnote>
  <w:footnote w:id="2">
    <w:p w:rsidR="00747F6F" w:rsidRPr="00A86923" w:rsidRDefault="00747F6F" w:rsidP="00747F6F">
      <w:pPr>
        <w:pStyle w:val="FootnoteText"/>
        <w:rPr>
          <w:rFonts w:ascii="Arial" w:hAnsi="Arial" w:cs="Arial"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A86923">
        <w:rPr>
          <w:rFonts w:ascii="Arial" w:hAnsi="Arial" w:cs="Arial"/>
          <w:sz w:val="18"/>
          <w:szCs w:val="18"/>
        </w:rPr>
        <w:t>Ponudnik priloži izpolnjen, podpisan in žigosan obrazec za vsak sklop posebej.</w:t>
      </w:r>
    </w:p>
    <w:p w:rsidR="00747F6F" w:rsidRDefault="00747F6F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749" w:rsidRPr="002E25A0" w:rsidRDefault="006D2749" w:rsidP="0034167D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 w:rsidRPr="002E25A0">
      <w:rPr>
        <w:rFonts w:ascii="Arial" w:hAnsi="Arial" w:cs="Arial"/>
        <w:sz w:val="16"/>
        <w:szCs w:val="16"/>
        <w:u w:val="single"/>
      </w:rPr>
      <w:t>Obrazec P-10</w:t>
    </w:r>
    <w:r w:rsidR="002E25A0">
      <w:rPr>
        <w:rFonts w:ascii="Arial" w:hAnsi="Arial" w:cs="Arial"/>
        <w:sz w:val="16"/>
        <w:szCs w:val="16"/>
        <w:u w:val="single"/>
      </w:rPr>
      <w:t xml:space="preserve">                                                                              </w:t>
    </w:r>
    <w:r w:rsidRPr="002E25A0">
      <w:rPr>
        <w:rFonts w:ascii="Arial" w:hAnsi="Arial" w:cs="Arial"/>
        <w:sz w:val="16"/>
        <w:szCs w:val="16"/>
        <w:u w:val="single"/>
      </w:rPr>
      <w:tab/>
    </w:r>
    <w:r w:rsidR="0034167D">
      <w:rPr>
        <w:rFonts w:ascii="Arial" w:hAnsi="Arial" w:cs="Arial"/>
        <w:sz w:val="16"/>
        <w:szCs w:val="16"/>
        <w:u w:val="single"/>
      </w:rPr>
      <w:tab/>
    </w:r>
    <w:r w:rsidRPr="002E25A0">
      <w:rPr>
        <w:rFonts w:ascii="Arial" w:hAnsi="Arial" w:cs="Arial"/>
        <w:sz w:val="16"/>
        <w:szCs w:val="16"/>
        <w:u w:val="single"/>
      </w:rPr>
      <w:t>Pooblastilo za pridobitev potrdila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451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585C18"/>
    <w:rsid w:val="000034B7"/>
    <w:rsid w:val="00016B3C"/>
    <w:rsid w:val="00016F42"/>
    <w:rsid w:val="00026CCE"/>
    <w:rsid w:val="00030C00"/>
    <w:rsid w:val="000330CD"/>
    <w:rsid w:val="000561D4"/>
    <w:rsid w:val="00073B7D"/>
    <w:rsid w:val="000866C1"/>
    <w:rsid w:val="000A387B"/>
    <w:rsid w:val="000C1CDE"/>
    <w:rsid w:val="000D5418"/>
    <w:rsid w:val="000F54DF"/>
    <w:rsid w:val="001050B3"/>
    <w:rsid w:val="001202CF"/>
    <w:rsid w:val="00130DA6"/>
    <w:rsid w:val="001443B9"/>
    <w:rsid w:val="0016547D"/>
    <w:rsid w:val="00166341"/>
    <w:rsid w:val="001729DD"/>
    <w:rsid w:val="001E1ED4"/>
    <w:rsid w:val="001E675F"/>
    <w:rsid w:val="001F0E90"/>
    <w:rsid w:val="001F3E13"/>
    <w:rsid w:val="001F5704"/>
    <w:rsid w:val="001F6BB4"/>
    <w:rsid w:val="0021567B"/>
    <w:rsid w:val="002165A0"/>
    <w:rsid w:val="0021744A"/>
    <w:rsid w:val="0022246B"/>
    <w:rsid w:val="00223518"/>
    <w:rsid w:val="00241EBB"/>
    <w:rsid w:val="002626B6"/>
    <w:rsid w:val="00276064"/>
    <w:rsid w:val="002B0A2E"/>
    <w:rsid w:val="002B3DD0"/>
    <w:rsid w:val="002C5EE5"/>
    <w:rsid w:val="002E25A0"/>
    <w:rsid w:val="002E4846"/>
    <w:rsid w:val="002F1007"/>
    <w:rsid w:val="00316200"/>
    <w:rsid w:val="00320498"/>
    <w:rsid w:val="00320D20"/>
    <w:rsid w:val="00332B7E"/>
    <w:rsid w:val="00335D74"/>
    <w:rsid w:val="0034167D"/>
    <w:rsid w:val="00361811"/>
    <w:rsid w:val="00363EFF"/>
    <w:rsid w:val="00367CCC"/>
    <w:rsid w:val="00385A94"/>
    <w:rsid w:val="00390DE6"/>
    <w:rsid w:val="003C1231"/>
    <w:rsid w:val="003C2EE8"/>
    <w:rsid w:val="003C7A7D"/>
    <w:rsid w:val="003F6A06"/>
    <w:rsid w:val="00417B3F"/>
    <w:rsid w:val="004459DA"/>
    <w:rsid w:val="00450149"/>
    <w:rsid w:val="00486BD4"/>
    <w:rsid w:val="00493163"/>
    <w:rsid w:val="00495567"/>
    <w:rsid w:val="004B546F"/>
    <w:rsid w:val="00503468"/>
    <w:rsid w:val="005139C0"/>
    <w:rsid w:val="005162AD"/>
    <w:rsid w:val="0052318A"/>
    <w:rsid w:val="0053156F"/>
    <w:rsid w:val="00547C0A"/>
    <w:rsid w:val="00555F5B"/>
    <w:rsid w:val="00563FEE"/>
    <w:rsid w:val="00582005"/>
    <w:rsid w:val="00585C18"/>
    <w:rsid w:val="0059118E"/>
    <w:rsid w:val="005920B4"/>
    <w:rsid w:val="00595AF3"/>
    <w:rsid w:val="005B0969"/>
    <w:rsid w:val="00634D4E"/>
    <w:rsid w:val="00680BB8"/>
    <w:rsid w:val="00685894"/>
    <w:rsid w:val="006937B4"/>
    <w:rsid w:val="006A47E8"/>
    <w:rsid w:val="006B1134"/>
    <w:rsid w:val="006C21BA"/>
    <w:rsid w:val="006D2749"/>
    <w:rsid w:val="006D4FC4"/>
    <w:rsid w:val="00700830"/>
    <w:rsid w:val="00702E9E"/>
    <w:rsid w:val="00711886"/>
    <w:rsid w:val="0072100D"/>
    <w:rsid w:val="007216A9"/>
    <w:rsid w:val="00735D61"/>
    <w:rsid w:val="00747F6F"/>
    <w:rsid w:val="0075495E"/>
    <w:rsid w:val="007626D4"/>
    <w:rsid w:val="00764B2B"/>
    <w:rsid w:val="00773B86"/>
    <w:rsid w:val="007D714D"/>
    <w:rsid w:val="007E63CC"/>
    <w:rsid w:val="008124A5"/>
    <w:rsid w:val="00836663"/>
    <w:rsid w:val="00854783"/>
    <w:rsid w:val="0086566A"/>
    <w:rsid w:val="008657E9"/>
    <w:rsid w:val="00872F5C"/>
    <w:rsid w:val="00882F24"/>
    <w:rsid w:val="00884744"/>
    <w:rsid w:val="008944CE"/>
    <w:rsid w:val="008A24DC"/>
    <w:rsid w:val="008B78DF"/>
    <w:rsid w:val="008C0A74"/>
    <w:rsid w:val="008D33E1"/>
    <w:rsid w:val="00900EFC"/>
    <w:rsid w:val="00910AB0"/>
    <w:rsid w:val="00910ED4"/>
    <w:rsid w:val="00923C18"/>
    <w:rsid w:val="00967D3E"/>
    <w:rsid w:val="00972A5F"/>
    <w:rsid w:val="00974D5D"/>
    <w:rsid w:val="00994B35"/>
    <w:rsid w:val="009B5B0C"/>
    <w:rsid w:val="009C331A"/>
    <w:rsid w:val="009D4A0E"/>
    <w:rsid w:val="00A043B5"/>
    <w:rsid w:val="00A16B92"/>
    <w:rsid w:val="00A44228"/>
    <w:rsid w:val="00A45C27"/>
    <w:rsid w:val="00A5568E"/>
    <w:rsid w:val="00A627CC"/>
    <w:rsid w:val="00A70CBF"/>
    <w:rsid w:val="00A84267"/>
    <w:rsid w:val="00A86923"/>
    <w:rsid w:val="00A96C33"/>
    <w:rsid w:val="00AD06C3"/>
    <w:rsid w:val="00B00479"/>
    <w:rsid w:val="00B12FF7"/>
    <w:rsid w:val="00B422D7"/>
    <w:rsid w:val="00B454CE"/>
    <w:rsid w:val="00B70117"/>
    <w:rsid w:val="00B70432"/>
    <w:rsid w:val="00BA3996"/>
    <w:rsid w:val="00BB3FFF"/>
    <w:rsid w:val="00BC667D"/>
    <w:rsid w:val="00BE3FA0"/>
    <w:rsid w:val="00C04683"/>
    <w:rsid w:val="00C1412D"/>
    <w:rsid w:val="00C22A5B"/>
    <w:rsid w:val="00C2531E"/>
    <w:rsid w:val="00C37473"/>
    <w:rsid w:val="00C4656F"/>
    <w:rsid w:val="00C5742D"/>
    <w:rsid w:val="00C67394"/>
    <w:rsid w:val="00C7254A"/>
    <w:rsid w:val="00C77E1D"/>
    <w:rsid w:val="00CA0F7D"/>
    <w:rsid w:val="00CA2A26"/>
    <w:rsid w:val="00CC6983"/>
    <w:rsid w:val="00CD692D"/>
    <w:rsid w:val="00CE7629"/>
    <w:rsid w:val="00D2426D"/>
    <w:rsid w:val="00D41F4A"/>
    <w:rsid w:val="00D424A3"/>
    <w:rsid w:val="00D52EC0"/>
    <w:rsid w:val="00D87B8E"/>
    <w:rsid w:val="00E25ADA"/>
    <w:rsid w:val="00E25E0C"/>
    <w:rsid w:val="00E27249"/>
    <w:rsid w:val="00E32819"/>
    <w:rsid w:val="00E64586"/>
    <w:rsid w:val="00E66233"/>
    <w:rsid w:val="00E7214C"/>
    <w:rsid w:val="00E802B2"/>
    <w:rsid w:val="00EE001F"/>
    <w:rsid w:val="00EF5F52"/>
    <w:rsid w:val="00F069B2"/>
    <w:rsid w:val="00F06C31"/>
    <w:rsid w:val="00F23652"/>
    <w:rsid w:val="00F24D0D"/>
    <w:rsid w:val="00F2624A"/>
    <w:rsid w:val="00F26BA9"/>
    <w:rsid w:val="00F34B7E"/>
    <w:rsid w:val="00F50AC6"/>
    <w:rsid w:val="00F94E5E"/>
    <w:rsid w:val="00FD78EB"/>
    <w:rsid w:val="00FE25EC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3"/>
    <o:shapelayout v:ext="edit">
      <o:idmap v:ext="edit" data="1"/>
    </o:shapelayout>
  </w:shapeDefaults>
  <w:decimalSymbol w:val=","/>
  <w:listSeparator w:val=";"/>
  <w15:docId w15:val="{AE9BC2B2-868E-4F1B-9C08-B798C172F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468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503468"/>
    <w:rPr>
      <w:vertAlign w:val="superscript"/>
    </w:rPr>
  </w:style>
  <w:style w:type="character" w:customStyle="1" w:styleId="NumberingSymbols">
    <w:name w:val="Numbering Symbols"/>
    <w:rsid w:val="00503468"/>
  </w:style>
  <w:style w:type="character" w:styleId="FootnoteReference">
    <w:name w:val="footnote reference"/>
    <w:semiHidden/>
    <w:rsid w:val="00503468"/>
    <w:rPr>
      <w:vertAlign w:val="superscript"/>
    </w:rPr>
  </w:style>
  <w:style w:type="character" w:customStyle="1" w:styleId="WW8Num3z0">
    <w:name w:val="WW8Num3z0"/>
    <w:rsid w:val="00503468"/>
    <w:rPr>
      <w:rFonts w:ascii="Symbol" w:hAnsi="Symbol"/>
    </w:rPr>
  </w:style>
  <w:style w:type="character" w:customStyle="1" w:styleId="WW8Num2z0">
    <w:name w:val="WW8Num2z0"/>
    <w:rsid w:val="00503468"/>
  </w:style>
  <w:style w:type="character" w:customStyle="1" w:styleId="WW8Num2z1">
    <w:name w:val="WW8Num2z1"/>
    <w:rsid w:val="00503468"/>
    <w:rPr>
      <w:rFonts w:ascii="Courier New" w:hAnsi="Courier New"/>
    </w:rPr>
  </w:style>
  <w:style w:type="character" w:customStyle="1" w:styleId="WW8Num2z2">
    <w:name w:val="WW8Num2z2"/>
    <w:rsid w:val="00503468"/>
    <w:rPr>
      <w:rFonts w:ascii="Wingdings" w:hAnsi="Wingdings"/>
    </w:rPr>
  </w:style>
  <w:style w:type="character" w:customStyle="1" w:styleId="WW8Num4z0">
    <w:name w:val="WW8Num4z0"/>
    <w:rsid w:val="00503468"/>
    <w:rPr>
      <w:rFonts w:ascii="Symbol" w:hAnsi="Symbol"/>
    </w:rPr>
  </w:style>
  <w:style w:type="character" w:customStyle="1" w:styleId="RTFNum21">
    <w:name w:val="RTF_Num 2 1"/>
    <w:rsid w:val="00503468"/>
  </w:style>
  <w:style w:type="paragraph" w:styleId="BodyText">
    <w:name w:val="Body Text"/>
    <w:basedOn w:val="Normal"/>
    <w:rsid w:val="00503468"/>
    <w:pPr>
      <w:spacing w:after="120"/>
    </w:pPr>
  </w:style>
  <w:style w:type="paragraph" w:customStyle="1" w:styleId="Heading">
    <w:name w:val="Heading"/>
    <w:basedOn w:val="Normal"/>
    <w:next w:val="BodyText"/>
    <w:rsid w:val="00503468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503468"/>
    <w:rPr>
      <w:rFonts w:cs="Tahoma"/>
      <w:sz w:val="24"/>
    </w:rPr>
  </w:style>
  <w:style w:type="paragraph" w:customStyle="1" w:styleId="TableContents">
    <w:name w:val="Table Contents"/>
    <w:basedOn w:val="Normal"/>
    <w:rsid w:val="00503468"/>
    <w:pPr>
      <w:suppressLineNumbers/>
    </w:pPr>
  </w:style>
  <w:style w:type="paragraph" w:customStyle="1" w:styleId="TableHeading">
    <w:name w:val="Table Heading"/>
    <w:basedOn w:val="TableContents"/>
    <w:rsid w:val="00503468"/>
    <w:pPr>
      <w:jc w:val="center"/>
    </w:pPr>
    <w:rPr>
      <w:b/>
      <w:bCs/>
    </w:rPr>
  </w:style>
  <w:style w:type="paragraph" w:styleId="Caption">
    <w:name w:val="caption"/>
    <w:basedOn w:val="Normal"/>
    <w:qFormat/>
    <w:rsid w:val="00503468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link w:val="FootnoteTextChar"/>
    <w:semiHidden/>
    <w:rsid w:val="00503468"/>
  </w:style>
  <w:style w:type="paragraph" w:customStyle="1" w:styleId="Index">
    <w:name w:val="Index"/>
    <w:basedOn w:val="Normal"/>
    <w:rsid w:val="00503468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503468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503468"/>
    <w:pPr>
      <w:autoSpaceDE w:val="0"/>
    </w:pPr>
  </w:style>
  <w:style w:type="paragraph" w:customStyle="1" w:styleId="BodyText1">
    <w:name w:val="Body Text1"/>
    <w:basedOn w:val="Normal"/>
    <w:rsid w:val="00503468"/>
    <w:pPr>
      <w:autoSpaceDE w:val="0"/>
      <w:jc w:val="both"/>
    </w:pPr>
    <w:rPr>
      <w:sz w:val="22"/>
    </w:rPr>
  </w:style>
  <w:style w:type="paragraph" w:styleId="Header">
    <w:name w:val="header"/>
    <w:basedOn w:val="Normal"/>
    <w:rsid w:val="00503468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rsid w:val="00503468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747F6F"/>
    <w:rPr>
      <w:rFonts w:ascii="Verdana" w:eastAsia="Arial Unicode MS" w:hAnsi="Verdana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EE3549-439D-44EE-9A5B-B4D9E3644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POOBLASTILO ZA PRIDOBITEV POTRDILA IZ KAZENSKE EVIDENCE</vt:lpstr>
      <vt:lpstr>POOBLASTILO ZA PRIDOBITEV POTRDILA IZ KAZENSKE EVIDENCE</vt:lpstr>
    </vt:vector>
  </TitlesOfParts>
  <Company>Ministrstvo za zunanje zadeve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Tanja Pivk</cp:lastModifiedBy>
  <cp:revision>28</cp:revision>
  <cp:lastPrinted>2017-10-09T07:27:00Z</cp:lastPrinted>
  <dcterms:created xsi:type="dcterms:W3CDTF">2018-08-09T12:40:00Z</dcterms:created>
  <dcterms:modified xsi:type="dcterms:W3CDTF">2022-05-16T13:27:00Z</dcterms:modified>
</cp:coreProperties>
</file>